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9A2" w:rsidRDefault="00D139A2" w:rsidP="00D139A2">
      <w:pPr>
        <w:widowControl w:val="0"/>
        <w:autoSpaceDE w:val="0"/>
        <w:autoSpaceDN w:val="0"/>
        <w:adjustRightInd w:val="0"/>
        <w:rPr>
          <w:rFonts w:ascii="Arial" w:hAnsi="Arial" w:cs="Arial"/>
          <w:sz w:val="26"/>
          <w:szCs w:val="26"/>
        </w:rPr>
      </w:pPr>
      <w:r>
        <w:rPr>
          <w:rFonts w:ascii="Arial" w:hAnsi="Arial" w:cs="Arial"/>
          <w:b/>
          <w:bCs/>
          <w:sz w:val="26"/>
          <w:szCs w:val="26"/>
          <w:u w:val="single"/>
        </w:rPr>
        <w:t>Week of February 13, 2012</w:t>
      </w:r>
    </w:p>
    <w:p w:rsidR="00D139A2" w:rsidRDefault="00D139A2" w:rsidP="00D139A2">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b/>
          <w:bCs/>
          <w:sz w:val="26"/>
          <w:szCs w:val="26"/>
          <w:u w:val="single"/>
        </w:rPr>
        <w:t>Happy birthday to Mitch on Saturday, February 18th! We're glad you were born, Mitch!</w:t>
      </w:r>
    </w:p>
    <w:p w:rsidR="00D139A2" w:rsidRDefault="00D139A2" w:rsidP="00D139A2">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These links will provide you with the math and reading MAP means at each grade level that show the growth as a class from fall to winter. I have added the national norm expected in winter so that we can tell where our grade levels are in relationship to that. I did not, however, give that information to parents. The </w:t>
      </w:r>
      <w:proofErr w:type="gramStart"/>
      <w:r>
        <w:rPr>
          <w:rFonts w:ascii="Arial" w:hAnsi="Arial" w:cs="Arial"/>
          <w:sz w:val="26"/>
          <w:szCs w:val="26"/>
        </w:rPr>
        <w:t>charts in February's newsletter shows</w:t>
      </w:r>
      <w:proofErr w:type="gramEnd"/>
      <w:r>
        <w:rPr>
          <w:rFonts w:ascii="Arial" w:hAnsi="Arial" w:cs="Arial"/>
          <w:sz w:val="26"/>
          <w:szCs w:val="26"/>
        </w:rPr>
        <w:t xml:space="preserve"> only our growth not the national norm. We should be proud of the fact that every grade level shows growth!</w:t>
      </w:r>
    </w:p>
    <w:p w:rsidR="00D139A2" w:rsidRDefault="00D139A2" w:rsidP="00D139A2">
      <w:pPr>
        <w:widowControl w:val="0"/>
        <w:autoSpaceDE w:val="0"/>
        <w:autoSpaceDN w:val="0"/>
        <w:adjustRightInd w:val="0"/>
        <w:rPr>
          <w:rFonts w:ascii="Arial" w:hAnsi="Arial" w:cs="Arial"/>
          <w:sz w:val="26"/>
          <w:szCs w:val="26"/>
        </w:rPr>
      </w:pPr>
      <w:r>
        <w:rPr>
          <w:rFonts w:ascii="Arial" w:hAnsi="Arial" w:cs="Arial"/>
          <w:sz w:val="26"/>
          <w:szCs w:val="26"/>
        </w:rPr>
        <w:t> </w:t>
      </w:r>
      <w:hyperlink r:id="rId5" w:history="1">
        <w:r>
          <w:rPr>
            <w:rFonts w:ascii="Arial" w:hAnsi="Arial" w:cs="Arial"/>
            <w:color w:val="0031E0"/>
            <w:sz w:val="26"/>
            <w:szCs w:val="26"/>
            <w:u w:val="single" w:color="0031E0"/>
          </w:rPr>
          <w:t>Copy of MAP Reading Fall-</w:t>
        </w:r>
        <w:proofErr w:type="spellStart"/>
        <w:r>
          <w:rPr>
            <w:rFonts w:ascii="Arial" w:hAnsi="Arial" w:cs="Arial"/>
            <w:color w:val="0031E0"/>
            <w:sz w:val="26"/>
            <w:szCs w:val="26"/>
            <w:u w:val="single" w:color="0031E0"/>
          </w:rPr>
          <w:t>Winter.xlsx</w:t>
        </w:r>
        <w:proofErr w:type="spellEnd"/>
      </w:hyperlink>
    </w:p>
    <w:p w:rsidR="00D139A2" w:rsidRDefault="00D139A2" w:rsidP="00D139A2">
      <w:pPr>
        <w:widowControl w:val="0"/>
        <w:autoSpaceDE w:val="0"/>
        <w:autoSpaceDN w:val="0"/>
        <w:adjustRightInd w:val="0"/>
        <w:rPr>
          <w:rFonts w:ascii="Arial" w:hAnsi="Arial" w:cs="Arial"/>
          <w:sz w:val="26"/>
          <w:szCs w:val="26"/>
        </w:rPr>
      </w:pPr>
      <w:r>
        <w:rPr>
          <w:rFonts w:ascii="Arial" w:hAnsi="Arial" w:cs="Arial"/>
          <w:sz w:val="26"/>
          <w:szCs w:val="26"/>
        </w:rPr>
        <w:t> </w:t>
      </w:r>
      <w:hyperlink r:id="rId6" w:history="1">
        <w:r>
          <w:rPr>
            <w:rFonts w:ascii="Arial" w:hAnsi="Arial" w:cs="Arial"/>
            <w:color w:val="0031E0"/>
            <w:sz w:val="26"/>
            <w:szCs w:val="26"/>
            <w:u w:val="single" w:color="0031E0"/>
          </w:rPr>
          <w:t xml:space="preserve">2011-12 Winter MAP </w:t>
        </w:r>
        <w:proofErr w:type="spellStart"/>
        <w:r>
          <w:rPr>
            <w:rFonts w:ascii="Arial" w:hAnsi="Arial" w:cs="Arial"/>
            <w:color w:val="0031E0"/>
            <w:sz w:val="26"/>
            <w:szCs w:val="26"/>
            <w:u w:val="single" w:color="0031E0"/>
          </w:rPr>
          <w:t>Math.xlsx</w:t>
        </w:r>
        <w:proofErr w:type="spellEnd"/>
      </w:hyperlink>
    </w:p>
    <w:p w:rsidR="00D139A2" w:rsidRDefault="00D139A2" w:rsidP="00D139A2">
      <w:pPr>
        <w:widowControl w:val="0"/>
        <w:numPr>
          <w:ilvl w:val="0"/>
          <w:numId w:val="2"/>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Please find the copy of the winter letter that will go home once we have student progress reports for MAP 2-6th. Given the fact that the district doesn't take winter MAP, there may not be a district average. I will let you know when that is available and when the letter can go home. Please read the letter as it does help parents understand the "big picture" if the scores drop from fall to winter.</w:t>
      </w:r>
    </w:p>
    <w:p w:rsidR="00D139A2" w:rsidRDefault="00D139A2" w:rsidP="00D139A2">
      <w:pPr>
        <w:widowControl w:val="0"/>
        <w:autoSpaceDE w:val="0"/>
        <w:autoSpaceDN w:val="0"/>
        <w:adjustRightInd w:val="0"/>
        <w:rPr>
          <w:rFonts w:ascii="Arial" w:hAnsi="Arial" w:cs="Arial"/>
          <w:sz w:val="26"/>
          <w:szCs w:val="26"/>
        </w:rPr>
      </w:pPr>
      <w:r>
        <w:rPr>
          <w:rFonts w:ascii="Arial" w:hAnsi="Arial" w:cs="Arial"/>
          <w:sz w:val="26"/>
          <w:szCs w:val="26"/>
        </w:rPr>
        <w:t> </w:t>
      </w:r>
      <w:hyperlink r:id="rId7" w:history="1">
        <w:r>
          <w:rPr>
            <w:rFonts w:ascii="Arial" w:hAnsi="Arial" w:cs="Arial"/>
            <w:color w:val="0031E0"/>
            <w:sz w:val="26"/>
            <w:szCs w:val="26"/>
            <w:u w:val="single" w:color="0031E0"/>
          </w:rPr>
          <w:t>MAP Winter parent letter2012.doc</w:t>
        </w:r>
      </w:hyperlink>
    </w:p>
    <w:p w:rsidR="00D139A2" w:rsidRDefault="00D139A2" w:rsidP="00D139A2">
      <w:pPr>
        <w:widowControl w:val="0"/>
        <w:numPr>
          <w:ilvl w:val="0"/>
          <w:numId w:val="3"/>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Please note, in the schedule below, that I've changed our faculty meeting from the 22nd to the 29th due to a conflict on the 22nd.</w:t>
      </w:r>
    </w:p>
    <w:p w:rsidR="00D139A2" w:rsidRDefault="00D139A2" w:rsidP="00D139A2">
      <w:pPr>
        <w:widowControl w:val="0"/>
        <w:numPr>
          <w:ilvl w:val="0"/>
          <w:numId w:val="3"/>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I forwarded an email on Friday indicating that the math committee decided to continue with EDM at the K-5 level. There will be some determination, at a future date, what resources will be purchased from the new 2012 edition. I'm sure you all breathed a sigh of relief.</w:t>
      </w:r>
    </w:p>
    <w:p w:rsidR="00D139A2" w:rsidRDefault="00D139A2" w:rsidP="00D139A2">
      <w:pPr>
        <w:widowControl w:val="0"/>
        <w:numPr>
          <w:ilvl w:val="0"/>
          <w:numId w:val="3"/>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I will be out of the building Thursday morning for the monthly district principals' meeting and then again on Friday for the elementary principals' meeting.</w:t>
      </w:r>
    </w:p>
    <w:p w:rsidR="00D139A2" w:rsidRDefault="00D139A2" w:rsidP="00D139A2">
      <w:pPr>
        <w:widowControl w:val="0"/>
        <w:autoSpaceDE w:val="0"/>
        <w:autoSpaceDN w:val="0"/>
        <w:adjustRightInd w:val="0"/>
        <w:rPr>
          <w:rFonts w:ascii="Arial" w:hAnsi="Arial" w:cs="Arial"/>
          <w:sz w:val="26"/>
          <w:szCs w:val="26"/>
        </w:rPr>
      </w:pPr>
      <w:r>
        <w:rPr>
          <w:rFonts w:ascii="Arial" w:hAnsi="Arial" w:cs="Arial"/>
          <w:b/>
          <w:bCs/>
          <w:color w:val="8F1A15"/>
          <w:sz w:val="26"/>
          <w:szCs w:val="26"/>
        </w:rPr>
        <w:t>Meetings this week:</w:t>
      </w:r>
    </w:p>
    <w:p w:rsidR="00D139A2" w:rsidRDefault="00D139A2" w:rsidP="00D139A2">
      <w:pPr>
        <w:widowControl w:val="0"/>
        <w:autoSpaceDE w:val="0"/>
        <w:autoSpaceDN w:val="0"/>
        <w:adjustRightInd w:val="0"/>
        <w:rPr>
          <w:rFonts w:ascii="Arial" w:hAnsi="Arial" w:cs="Arial"/>
          <w:sz w:val="26"/>
          <w:szCs w:val="26"/>
        </w:rPr>
      </w:pPr>
      <w:r>
        <w:rPr>
          <w:rFonts w:ascii="Arial" w:hAnsi="Arial" w:cs="Arial"/>
          <w:b/>
          <w:bCs/>
          <w:sz w:val="26"/>
          <w:szCs w:val="26"/>
        </w:rPr>
        <w:t>Monday, February 13th,</w:t>
      </w:r>
      <w:r>
        <w:rPr>
          <w:rFonts w:ascii="Arial" w:hAnsi="Arial" w:cs="Arial"/>
          <w:sz w:val="26"/>
          <w:szCs w:val="26"/>
        </w:rPr>
        <w:t xml:space="preserve"> 8:10 - Technology Tool Time (I will attend the 2nd TTT of the </w:t>
      </w:r>
      <w:proofErr w:type="gramStart"/>
      <w:r>
        <w:rPr>
          <w:rFonts w:ascii="Arial" w:hAnsi="Arial" w:cs="Arial"/>
          <w:sz w:val="26"/>
          <w:szCs w:val="26"/>
        </w:rPr>
        <w:t>month</w:t>
      </w:r>
      <w:proofErr w:type="gramEnd"/>
      <w:r>
        <w:rPr>
          <w:rFonts w:ascii="Arial" w:hAnsi="Arial" w:cs="Arial"/>
          <w:sz w:val="26"/>
          <w:szCs w:val="26"/>
        </w:rPr>
        <w:t xml:space="preserve"> as I need to be in attendance at a meeting to discuss a student</w:t>
      </w:r>
    </w:p>
    <w:p w:rsidR="00D139A2" w:rsidRDefault="00D139A2" w:rsidP="00D139A2">
      <w:pPr>
        <w:widowControl w:val="0"/>
        <w:autoSpaceDE w:val="0"/>
        <w:autoSpaceDN w:val="0"/>
        <w:adjustRightInd w:val="0"/>
        <w:rPr>
          <w:rFonts w:ascii="Arial" w:hAnsi="Arial" w:cs="Arial"/>
          <w:sz w:val="26"/>
          <w:szCs w:val="26"/>
        </w:rPr>
      </w:pPr>
      <w:r>
        <w:rPr>
          <w:rFonts w:ascii="Arial" w:hAnsi="Arial" w:cs="Arial"/>
          <w:sz w:val="26"/>
          <w:szCs w:val="26"/>
        </w:rPr>
        <w:t>9:30 - Professional growth meeting with Maggie</w:t>
      </w:r>
    </w:p>
    <w:p w:rsidR="00D139A2" w:rsidRDefault="00D139A2" w:rsidP="00D139A2">
      <w:pPr>
        <w:widowControl w:val="0"/>
        <w:autoSpaceDE w:val="0"/>
        <w:autoSpaceDN w:val="0"/>
        <w:adjustRightInd w:val="0"/>
        <w:rPr>
          <w:rFonts w:ascii="Arial" w:hAnsi="Arial" w:cs="Arial"/>
          <w:sz w:val="26"/>
          <w:szCs w:val="26"/>
        </w:rPr>
      </w:pPr>
      <w:r>
        <w:rPr>
          <w:rFonts w:ascii="Arial" w:hAnsi="Arial" w:cs="Arial"/>
          <w:sz w:val="26"/>
          <w:szCs w:val="26"/>
        </w:rPr>
        <w:t>2:30 - Professional growth meeting with Karen B.</w:t>
      </w:r>
    </w:p>
    <w:p w:rsidR="00D139A2" w:rsidRDefault="00D139A2" w:rsidP="00D139A2">
      <w:pPr>
        <w:widowControl w:val="0"/>
        <w:autoSpaceDE w:val="0"/>
        <w:autoSpaceDN w:val="0"/>
        <w:adjustRightInd w:val="0"/>
        <w:rPr>
          <w:rFonts w:ascii="Arial" w:hAnsi="Arial" w:cs="Arial"/>
          <w:sz w:val="26"/>
          <w:szCs w:val="26"/>
        </w:rPr>
      </w:pPr>
      <w:r>
        <w:rPr>
          <w:rFonts w:ascii="Arial" w:hAnsi="Arial" w:cs="Arial"/>
          <w:b/>
          <w:bCs/>
          <w:sz w:val="26"/>
          <w:szCs w:val="26"/>
        </w:rPr>
        <w:t>Happy Valentines Day! Tuesday, February 14th</w:t>
      </w:r>
      <w:r>
        <w:rPr>
          <w:rFonts w:ascii="Arial" w:hAnsi="Arial" w:cs="Arial"/>
          <w:sz w:val="26"/>
          <w:szCs w:val="26"/>
        </w:rPr>
        <w:t>, 8:10 - K-3 Vertical team meeting (Science room)</w:t>
      </w:r>
    </w:p>
    <w:p w:rsidR="00D139A2" w:rsidRDefault="00D139A2" w:rsidP="00D139A2">
      <w:pPr>
        <w:widowControl w:val="0"/>
        <w:autoSpaceDE w:val="0"/>
        <w:autoSpaceDN w:val="0"/>
        <w:adjustRightInd w:val="0"/>
        <w:rPr>
          <w:rFonts w:ascii="Arial" w:hAnsi="Arial" w:cs="Arial"/>
          <w:sz w:val="26"/>
          <w:szCs w:val="26"/>
        </w:rPr>
      </w:pPr>
      <w:r>
        <w:rPr>
          <w:rFonts w:ascii="Arial" w:hAnsi="Arial" w:cs="Arial"/>
          <w:b/>
          <w:bCs/>
          <w:sz w:val="26"/>
          <w:szCs w:val="26"/>
        </w:rPr>
        <w:t xml:space="preserve">Wednesday, February 15th </w:t>
      </w:r>
      <w:r>
        <w:rPr>
          <w:rFonts w:ascii="Arial" w:hAnsi="Arial" w:cs="Arial"/>
          <w:b/>
          <w:bCs/>
          <w:color w:val="E6251E"/>
          <w:sz w:val="26"/>
          <w:szCs w:val="26"/>
        </w:rPr>
        <w:t xml:space="preserve">FACULTY MEETING CHANGED TO FEBRUARY </w:t>
      </w:r>
      <w:r>
        <w:rPr>
          <w:rFonts w:ascii="Arial" w:hAnsi="Arial" w:cs="Arial"/>
          <w:b/>
          <w:bCs/>
          <w:color w:val="E6251E"/>
          <w:sz w:val="26"/>
          <w:szCs w:val="26"/>
          <w:u w:val="single"/>
        </w:rPr>
        <w:t>29TH</w:t>
      </w:r>
    </w:p>
    <w:p w:rsidR="00D139A2" w:rsidRDefault="00D139A2" w:rsidP="00D139A2">
      <w:pPr>
        <w:widowControl w:val="0"/>
        <w:autoSpaceDE w:val="0"/>
        <w:autoSpaceDN w:val="0"/>
        <w:adjustRightInd w:val="0"/>
        <w:rPr>
          <w:rFonts w:ascii="Arial" w:hAnsi="Arial" w:cs="Arial"/>
          <w:sz w:val="26"/>
          <w:szCs w:val="26"/>
        </w:rPr>
      </w:pPr>
      <w:r>
        <w:rPr>
          <w:rFonts w:ascii="Arial" w:hAnsi="Arial" w:cs="Arial"/>
          <w:sz w:val="26"/>
          <w:szCs w:val="26"/>
        </w:rPr>
        <w:t xml:space="preserve">Morning visit to </w:t>
      </w:r>
      <w:proofErr w:type="spellStart"/>
      <w:r>
        <w:rPr>
          <w:rFonts w:ascii="Arial" w:hAnsi="Arial" w:cs="Arial"/>
          <w:sz w:val="26"/>
          <w:szCs w:val="26"/>
        </w:rPr>
        <w:t>Biztown</w:t>
      </w:r>
      <w:proofErr w:type="spellEnd"/>
    </w:p>
    <w:p w:rsidR="00D139A2" w:rsidRDefault="00D139A2" w:rsidP="00D139A2">
      <w:pPr>
        <w:widowControl w:val="0"/>
        <w:autoSpaceDE w:val="0"/>
        <w:autoSpaceDN w:val="0"/>
        <w:adjustRightInd w:val="0"/>
        <w:rPr>
          <w:rFonts w:ascii="Arial" w:hAnsi="Arial" w:cs="Arial"/>
          <w:sz w:val="26"/>
          <w:szCs w:val="26"/>
        </w:rPr>
      </w:pPr>
      <w:r>
        <w:rPr>
          <w:rFonts w:ascii="Arial" w:hAnsi="Arial" w:cs="Arial"/>
          <w:sz w:val="26"/>
          <w:szCs w:val="26"/>
        </w:rPr>
        <w:t>1:30-2:30 - Meeting with reading specialists - BF</w:t>
      </w:r>
    </w:p>
    <w:p w:rsidR="00D139A2" w:rsidRDefault="00D139A2" w:rsidP="00D139A2">
      <w:pPr>
        <w:widowControl w:val="0"/>
        <w:autoSpaceDE w:val="0"/>
        <w:autoSpaceDN w:val="0"/>
        <w:adjustRightInd w:val="0"/>
        <w:rPr>
          <w:rFonts w:ascii="Arial" w:hAnsi="Arial" w:cs="Arial"/>
          <w:sz w:val="26"/>
          <w:szCs w:val="26"/>
        </w:rPr>
      </w:pPr>
      <w:r>
        <w:rPr>
          <w:rFonts w:ascii="Arial" w:hAnsi="Arial" w:cs="Arial"/>
          <w:b/>
          <w:bCs/>
          <w:sz w:val="26"/>
          <w:szCs w:val="26"/>
        </w:rPr>
        <w:t>Thursday, February 16th</w:t>
      </w:r>
      <w:r>
        <w:rPr>
          <w:rFonts w:ascii="Arial" w:hAnsi="Arial" w:cs="Arial"/>
          <w:sz w:val="26"/>
          <w:szCs w:val="26"/>
        </w:rPr>
        <w:t>, 8:10 - Meeting with Jaclyn and 5th grade</w:t>
      </w:r>
    </w:p>
    <w:p w:rsidR="00D139A2" w:rsidRDefault="00D139A2" w:rsidP="00D139A2">
      <w:pPr>
        <w:widowControl w:val="0"/>
        <w:autoSpaceDE w:val="0"/>
        <w:autoSpaceDN w:val="0"/>
        <w:adjustRightInd w:val="0"/>
        <w:rPr>
          <w:rFonts w:ascii="Arial" w:hAnsi="Arial" w:cs="Arial"/>
          <w:sz w:val="26"/>
          <w:szCs w:val="26"/>
        </w:rPr>
      </w:pPr>
      <w:r>
        <w:rPr>
          <w:rFonts w:ascii="Arial" w:hAnsi="Arial" w:cs="Arial"/>
          <w:sz w:val="26"/>
          <w:szCs w:val="26"/>
        </w:rPr>
        <w:t>8:30 - Pastries with parents</w:t>
      </w:r>
    </w:p>
    <w:p w:rsidR="00D139A2" w:rsidRDefault="00D139A2" w:rsidP="00D139A2">
      <w:pPr>
        <w:widowControl w:val="0"/>
        <w:autoSpaceDE w:val="0"/>
        <w:autoSpaceDN w:val="0"/>
        <w:adjustRightInd w:val="0"/>
        <w:rPr>
          <w:rFonts w:ascii="Arial" w:hAnsi="Arial" w:cs="Arial"/>
          <w:sz w:val="26"/>
          <w:szCs w:val="26"/>
        </w:rPr>
      </w:pPr>
      <w:r>
        <w:rPr>
          <w:rFonts w:ascii="Arial" w:hAnsi="Arial" w:cs="Arial"/>
          <w:sz w:val="26"/>
          <w:szCs w:val="26"/>
        </w:rPr>
        <w:t xml:space="preserve">9:30 - District </w:t>
      </w:r>
      <w:proofErr w:type="spellStart"/>
      <w:r>
        <w:rPr>
          <w:rFonts w:ascii="Arial" w:hAnsi="Arial" w:cs="Arial"/>
          <w:sz w:val="26"/>
          <w:szCs w:val="26"/>
        </w:rPr>
        <w:t>Prinicipals</w:t>
      </w:r>
      <w:proofErr w:type="spellEnd"/>
      <w:r>
        <w:rPr>
          <w:rFonts w:ascii="Arial" w:hAnsi="Arial" w:cs="Arial"/>
          <w:sz w:val="26"/>
          <w:szCs w:val="26"/>
        </w:rPr>
        <w:t>' meeting - ECC</w:t>
      </w:r>
    </w:p>
    <w:p w:rsidR="00D139A2" w:rsidRDefault="00D139A2" w:rsidP="00D139A2">
      <w:pPr>
        <w:widowControl w:val="0"/>
        <w:autoSpaceDE w:val="0"/>
        <w:autoSpaceDN w:val="0"/>
        <w:adjustRightInd w:val="0"/>
        <w:rPr>
          <w:rFonts w:ascii="Arial" w:hAnsi="Arial" w:cs="Arial"/>
          <w:sz w:val="26"/>
          <w:szCs w:val="26"/>
        </w:rPr>
      </w:pPr>
      <w:r>
        <w:rPr>
          <w:rFonts w:ascii="Arial" w:hAnsi="Arial" w:cs="Arial"/>
          <w:sz w:val="26"/>
          <w:szCs w:val="26"/>
        </w:rPr>
        <w:t>12:00 - SS meeting with Wendy</w:t>
      </w:r>
    </w:p>
    <w:p w:rsidR="00D139A2" w:rsidRDefault="00D139A2" w:rsidP="00D139A2">
      <w:pPr>
        <w:widowControl w:val="0"/>
        <w:autoSpaceDE w:val="0"/>
        <w:autoSpaceDN w:val="0"/>
        <w:adjustRightInd w:val="0"/>
        <w:rPr>
          <w:rFonts w:ascii="Arial" w:hAnsi="Arial" w:cs="Arial"/>
          <w:sz w:val="26"/>
          <w:szCs w:val="26"/>
        </w:rPr>
      </w:pPr>
      <w:r>
        <w:rPr>
          <w:rFonts w:ascii="Arial" w:hAnsi="Arial" w:cs="Arial"/>
          <w:b/>
          <w:bCs/>
          <w:sz w:val="26"/>
          <w:szCs w:val="26"/>
        </w:rPr>
        <w:t>Friday, February 17th</w:t>
      </w:r>
      <w:r>
        <w:rPr>
          <w:rFonts w:ascii="Arial" w:hAnsi="Arial" w:cs="Arial"/>
          <w:sz w:val="26"/>
          <w:szCs w:val="26"/>
        </w:rPr>
        <w:t>, 8:10 - 3rd grade CST - Science room</w:t>
      </w:r>
    </w:p>
    <w:p w:rsidR="00D139A2" w:rsidRDefault="00D139A2" w:rsidP="00D139A2">
      <w:pPr>
        <w:widowControl w:val="0"/>
        <w:autoSpaceDE w:val="0"/>
        <w:autoSpaceDN w:val="0"/>
        <w:adjustRightInd w:val="0"/>
        <w:rPr>
          <w:rFonts w:ascii="Arial" w:hAnsi="Arial" w:cs="Arial"/>
          <w:sz w:val="26"/>
          <w:szCs w:val="26"/>
        </w:rPr>
      </w:pPr>
      <w:r>
        <w:rPr>
          <w:rFonts w:ascii="Arial" w:hAnsi="Arial" w:cs="Arial"/>
          <w:sz w:val="26"/>
          <w:szCs w:val="26"/>
        </w:rPr>
        <w:t>8:30 - Pastries with parents</w:t>
      </w:r>
    </w:p>
    <w:p w:rsidR="00D139A2" w:rsidRDefault="00D139A2" w:rsidP="00D139A2">
      <w:pPr>
        <w:widowControl w:val="0"/>
        <w:autoSpaceDE w:val="0"/>
        <w:autoSpaceDN w:val="0"/>
        <w:adjustRightInd w:val="0"/>
        <w:rPr>
          <w:rFonts w:ascii="Arial" w:hAnsi="Arial" w:cs="Arial"/>
          <w:sz w:val="26"/>
          <w:szCs w:val="26"/>
        </w:rPr>
      </w:pPr>
      <w:r>
        <w:rPr>
          <w:rFonts w:ascii="Arial" w:hAnsi="Arial" w:cs="Arial"/>
          <w:sz w:val="26"/>
          <w:szCs w:val="26"/>
        </w:rPr>
        <w:t>9:30- Elementary principals' meeting - BF</w:t>
      </w:r>
    </w:p>
    <w:p w:rsidR="00D139A2" w:rsidRDefault="00D139A2" w:rsidP="00D139A2">
      <w:pPr>
        <w:widowControl w:val="0"/>
        <w:autoSpaceDE w:val="0"/>
        <w:autoSpaceDN w:val="0"/>
        <w:adjustRightInd w:val="0"/>
        <w:rPr>
          <w:rFonts w:ascii="Arial" w:hAnsi="Arial" w:cs="Arial"/>
          <w:sz w:val="26"/>
          <w:szCs w:val="26"/>
        </w:rPr>
      </w:pPr>
      <w:r>
        <w:rPr>
          <w:rFonts w:ascii="Arial" w:hAnsi="Arial" w:cs="Arial"/>
          <w:sz w:val="26"/>
          <w:szCs w:val="26"/>
        </w:rPr>
        <w:t>Meet with Shauna - SS</w:t>
      </w:r>
    </w:p>
    <w:p w:rsidR="00D139A2" w:rsidRDefault="00D139A2" w:rsidP="00D139A2">
      <w:pPr>
        <w:widowControl w:val="0"/>
        <w:autoSpaceDE w:val="0"/>
        <w:autoSpaceDN w:val="0"/>
        <w:adjustRightInd w:val="0"/>
        <w:rPr>
          <w:rFonts w:ascii="Arial" w:hAnsi="Arial" w:cs="Arial"/>
          <w:sz w:val="26"/>
          <w:szCs w:val="26"/>
        </w:rPr>
      </w:pPr>
      <w:r>
        <w:rPr>
          <w:rFonts w:ascii="Arial" w:hAnsi="Arial" w:cs="Arial"/>
          <w:sz w:val="26"/>
          <w:szCs w:val="26"/>
        </w:rPr>
        <w:t>12:30 - Meeting re: Assad boys</w:t>
      </w:r>
    </w:p>
    <w:p w:rsidR="00D139A2" w:rsidRDefault="00D139A2" w:rsidP="00D139A2">
      <w:pPr>
        <w:widowControl w:val="0"/>
        <w:autoSpaceDE w:val="0"/>
        <w:autoSpaceDN w:val="0"/>
        <w:adjustRightInd w:val="0"/>
        <w:rPr>
          <w:rFonts w:ascii="Arial" w:hAnsi="Arial" w:cs="Arial"/>
          <w:sz w:val="26"/>
          <w:szCs w:val="26"/>
        </w:rPr>
      </w:pPr>
      <w:r>
        <w:rPr>
          <w:rFonts w:ascii="Arial" w:hAnsi="Arial" w:cs="Arial"/>
          <w:sz w:val="26"/>
          <w:szCs w:val="26"/>
        </w:rPr>
        <w:t>3:15 - Fire drill</w:t>
      </w:r>
    </w:p>
    <w:p w:rsidR="00D139A2" w:rsidRDefault="00D139A2" w:rsidP="00D139A2">
      <w:pPr>
        <w:widowControl w:val="0"/>
        <w:autoSpaceDE w:val="0"/>
        <w:autoSpaceDN w:val="0"/>
        <w:adjustRightInd w:val="0"/>
        <w:rPr>
          <w:rFonts w:ascii="Arial" w:hAnsi="Arial" w:cs="Arial"/>
          <w:sz w:val="26"/>
          <w:szCs w:val="26"/>
        </w:rPr>
      </w:pPr>
      <w:r>
        <w:rPr>
          <w:rFonts w:ascii="Arial" w:hAnsi="Arial" w:cs="Arial"/>
          <w:color w:val="2D6117"/>
          <w:sz w:val="26"/>
          <w:szCs w:val="26"/>
        </w:rPr>
        <w:t>HAVE A GREAT WEEK!</w:t>
      </w:r>
    </w:p>
    <w:p w:rsidR="002F6B8C" w:rsidRDefault="00D139A2"/>
    <w:sectPr w:rsidR="002F6B8C" w:rsidSect="00F926C9">
      <w:pgSz w:w="12240" w:h="15840"/>
      <w:pgMar w:top="1440" w:right="1800" w:bottom="1440" w:left="1800" w:gutter="0"/>
      <w:noEndnote/>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D139A2"/>
    <w:rsid w:val="00D139A2"/>
  </w:rsids>
  <m:mathPr>
    <m:mathFont m:val="Cambria Math"/>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8E1"/>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countrydale-fps.wikispaces.com/file/view/Copy+of+MAP+Reading+Fall-Winter.xlsx" TargetMode="External"/><Relationship Id="rId6" Type="http://schemas.openxmlformats.org/officeDocument/2006/relationships/hyperlink" Target="http://countrydale-fps.wikispaces.com/file/view/2011-12+Winter+MAP+Math.xlsx" TargetMode="External"/><Relationship Id="rId7" Type="http://schemas.openxmlformats.org/officeDocument/2006/relationships/hyperlink" Target="http://countrydale-fps.wikispaces.com/file/view/MAP+Winter+parent+letter2012.doc"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407</Words>
  <Characters>2322</Characters>
  <Application>Microsoft Macintosh Word</Application>
  <DocSecurity>0</DocSecurity>
  <Lines>19</Lines>
  <Paragraphs>4</Paragraphs>
  <ScaleCrop>false</ScaleCrop>
  <Company>FPS</Company>
  <LinksUpToDate>false</LinksUpToDate>
  <CharactersWithSpaces>2851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FPS</cp:lastModifiedBy>
  <cp:revision>1</cp:revision>
  <dcterms:created xsi:type="dcterms:W3CDTF">2012-02-20T01:29:00Z</dcterms:created>
  <dcterms:modified xsi:type="dcterms:W3CDTF">2012-02-20T01:30:00Z</dcterms:modified>
</cp:coreProperties>
</file>